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0B52E6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F7C5F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F7C5F">
        <w:rPr>
          <w:rFonts w:ascii="Times New Roman" w:hAnsi="Times New Roman"/>
          <w:lang w:val="en-US"/>
        </w:rPr>
        <w:t>«_____»________________20</w:t>
      </w:r>
      <w:r w:rsidR="00B63AC3" w:rsidRPr="001F7C5F">
        <w:rPr>
          <w:rFonts w:ascii="Times New Roman" w:hAnsi="Times New Roman"/>
          <w:lang w:val="en-US"/>
        </w:rPr>
        <w:t>2</w:t>
      </w:r>
      <w:r w:rsidR="008D4B0A" w:rsidRPr="001F7C5F">
        <w:rPr>
          <w:rFonts w:ascii="Times New Roman" w:hAnsi="Times New Roman"/>
          <w:lang w:val="en-US"/>
        </w:rPr>
        <w:t>1</w:t>
      </w:r>
    </w:p>
    <w:p w:rsidR="00430D4C" w:rsidRPr="001F7C5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1F7C5F">
        <w:rPr>
          <w:rFonts w:ascii="Times New Roman" w:hAnsi="Times New Roman"/>
          <w:sz w:val="24"/>
          <w:szCs w:val="24"/>
        </w:rPr>
        <w:t>пер</w:t>
      </w:r>
      <w:proofErr w:type="gramStart"/>
      <w:r w:rsidR="001F7C5F">
        <w:rPr>
          <w:rFonts w:ascii="Times New Roman" w:hAnsi="Times New Roman"/>
          <w:sz w:val="24"/>
          <w:szCs w:val="24"/>
        </w:rPr>
        <w:t>.П</w:t>
      </w:r>
      <w:proofErr w:type="gramEnd"/>
      <w:r w:rsidR="001F7C5F">
        <w:rPr>
          <w:rFonts w:ascii="Times New Roman" w:hAnsi="Times New Roman"/>
          <w:sz w:val="24"/>
          <w:szCs w:val="24"/>
        </w:rPr>
        <w:t>ионерский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1F7C5F">
        <w:rPr>
          <w:rFonts w:ascii="Times New Roman" w:hAnsi="Times New Roman"/>
          <w:sz w:val="24"/>
          <w:szCs w:val="24"/>
        </w:rPr>
        <w:t>16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1985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1F7C5F">
        <w:rPr>
          <w:rFonts w:ascii="Times New Roman" w:hAnsi="Times New Roman"/>
          <w:sz w:val="24"/>
          <w:szCs w:val="24"/>
        </w:rPr>
        <w:t>22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F7C5F">
        <w:rPr>
          <w:rFonts w:ascii="Times New Roman" w:hAnsi="Times New Roman"/>
          <w:sz w:val="24"/>
          <w:szCs w:val="24"/>
          <w:u w:val="single"/>
        </w:rPr>
        <w:t>1629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1F7C5F">
        <w:rPr>
          <w:rFonts w:ascii="Times New Roman" w:hAnsi="Times New Roman"/>
          <w:sz w:val="24"/>
          <w:szCs w:val="24"/>
          <w:u w:val="single"/>
        </w:rPr>
        <w:t>357,7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1F7C5F">
        <w:rPr>
          <w:rFonts w:ascii="Times New Roman" w:hAnsi="Times New Roman"/>
          <w:sz w:val="24"/>
          <w:szCs w:val="24"/>
          <w:u w:val="single"/>
        </w:rPr>
        <w:t>221,3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1F7C5F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0B52E6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D715F-0144-4F0A-9BBA-98AB575DC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27</cp:revision>
  <cp:lastPrinted>2020-12-15T08:46:00Z</cp:lastPrinted>
  <dcterms:created xsi:type="dcterms:W3CDTF">2020-12-15T10:58:00Z</dcterms:created>
  <dcterms:modified xsi:type="dcterms:W3CDTF">2021-04-16T14:21:00Z</dcterms:modified>
</cp:coreProperties>
</file>